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5569F40" w14:textId="42914184" w:rsidR="00F36180" w:rsidRDefault="00F36180" w:rsidP="006331A0"/>
    <w:p w14:paraId="598B4FA6" w14:textId="507B8652" w:rsidR="006331A0" w:rsidRDefault="006331A0" w:rsidP="006331A0"/>
    <w:p w14:paraId="2DDCCAA9" w14:textId="6FF01481" w:rsidR="006331A0" w:rsidRDefault="00974357" w:rsidP="006331A0">
      <w:r>
        <w:t>Biuro Zamówień Publicznych</w:t>
      </w:r>
    </w:p>
    <w:p w14:paraId="5B838973" w14:textId="603CF8E3" w:rsidR="006331A0" w:rsidRDefault="006331A0" w:rsidP="006331A0"/>
    <w:p w14:paraId="1E24FCD3" w14:textId="3E6F9D06" w:rsidR="006331A0" w:rsidRDefault="006331A0" w:rsidP="006331A0">
      <w:r w:rsidRPr="00E8641D">
        <w:rPr>
          <w:b/>
        </w:rPr>
        <w:t>BZP/271/</w:t>
      </w:r>
      <w:r w:rsidR="00C07FE8" w:rsidRPr="00E8641D">
        <w:rPr>
          <w:b/>
        </w:rPr>
        <w:t>60</w:t>
      </w:r>
      <w:r w:rsidRPr="00E8641D">
        <w:rPr>
          <w:b/>
        </w:rPr>
        <w:t xml:space="preserve">/2019 </w:t>
      </w:r>
      <w:r>
        <w:t xml:space="preserve">                                                                                                                       Myślenice   </w:t>
      </w:r>
      <w:r w:rsidR="00C07FE8">
        <w:t>25</w:t>
      </w:r>
      <w:r>
        <w:t>/</w:t>
      </w:r>
      <w:r w:rsidR="000E2D62">
        <w:t>1</w:t>
      </w:r>
      <w:r w:rsidR="00C07FE8">
        <w:t>1</w:t>
      </w:r>
      <w:r>
        <w:t>/2019</w:t>
      </w:r>
    </w:p>
    <w:p w14:paraId="31BD7809" w14:textId="57382B9C" w:rsidR="006331A0" w:rsidRDefault="006331A0" w:rsidP="006331A0"/>
    <w:p w14:paraId="02044466" w14:textId="78C0BB2B" w:rsidR="006331A0" w:rsidRDefault="006331A0" w:rsidP="006331A0"/>
    <w:p w14:paraId="14D950B8" w14:textId="6FFA6334" w:rsidR="006331A0" w:rsidRDefault="006331A0" w:rsidP="006331A0">
      <w:bookmarkStart w:id="0" w:name="_GoBack"/>
      <w:bookmarkEnd w:id="0"/>
    </w:p>
    <w:p w14:paraId="73BCC337" w14:textId="5997484D" w:rsidR="006331A0" w:rsidRDefault="006331A0" w:rsidP="006331A0">
      <w:pPr>
        <w:rPr>
          <w:sz w:val="24"/>
          <w:szCs w:val="24"/>
        </w:rPr>
      </w:pPr>
    </w:p>
    <w:p w14:paraId="1BBD86F2" w14:textId="50EEA4A4" w:rsidR="00E8641D" w:rsidRDefault="00E8641D" w:rsidP="006331A0">
      <w:pPr>
        <w:rPr>
          <w:sz w:val="24"/>
          <w:szCs w:val="24"/>
        </w:rPr>
      </w:pPr>
    </w:p>
    <w:p w14:paraId="6E2F004A" w14:textId="77777777" w:rsidR="00E8641D" w:rsidRPr="000E2D62" w:rsidRDefault="00E8641D" w:rsidP="006331A0">
      <w:pPr>
        <w:rPr>
          <w:sz w:val="24"/>
          <w:szCs w:val="24"/>
        </w:rPr>
      </w:pPr>
    </w:p>
    <w:p w14:paraId="271CD966" w14:textId="0CE94985" w:rsidR="00EC6279" w:rsidRDefault="00EC6279" w:rsidP="006331A0"/>
    <w:p w14:paraId="1D116F73" w14:textId="77777777" w:rsidR="000E2D62" w:rsidRPr="000E2D62" w:rsidRDefault="006331A0" w:rsidP="00E8641D">
      <w:pPr>
        <w:spacing w:line="360" w:lineRule="auto"/>
        <w:rPr>
          <w:sz w:val="24"/>
          <w:szCs w:val="24"/>
        </w:rPr>
      </w:pPr>
      <w:r w:rsidRPr="000E2D62">
        <w:rPr>
          <w:b/>
          <w:sz w:val="24"/>
          <w:szCs w:val="24"/>
        </w:rPr>
        <w:t>Wyjaśnienie</w:t>
      </w:r>
      <w:r w:rsidRPr="000E2D62">
        <w:rPr>
          <w:sz w:val="24"/>
          <w:szCs w:val="24"/>
        </w:rPr>
        <w:t xml:space="preserve">: </w:t>
      </w:r>
    </w:p>
    <w:p w14:paraId="3EC2FE01" w14:textId="77777777" w:rsidR="00E8641D" w:rsidRDefault="00C07FE8" w:rsidP="00E8641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Przez wymóg „</w:t>
      </w:r>
      <w:r w:rsidRPr="00C07FE8">
        <w:rPr>
          <w:b/>
          <w:sz w:val="24"/>
          <w:szCs w:val="24"/>
        </w:rPr>
        <w:t>Worki nie mogą być konfekcjonowane w rolkach</w:t>
      </w:r>
      <w:r>
        <w:rPr>
          <w:sz w:val="24"/>
          <w:szCs w:val="24"/>
        </w:rPr>
        <w:t xml:space="preserve">” opisany w pkt III ust. 1 treści Ogłoszenia o zamówieniu,  Zamawiający rozumie taki sposób konfekcjonowania na rolce, który wymaga oderwania worka od rolki </w:t>
      </w:r>
      <w:r w:rsidR="008E3057">
        <w:rPr>
          <w:sz w:val="24"/>
          <w:szCs w:val="24"/>
        </w:rPr>
        <w:t xml:space="preserve"> (następnego worka) </w:t>
      </w:r>
      <w:r>
        <w:rPr>
          <w:sz w:val="24"/>
          <w:szCs w:val="24"/>
        </w:rPr>
        <w:t xml:space="preserve">w miejscu np. perforacji. </w:t>
      </w:r>
    </w:p>
    <w:p w14:paraId="6A5EB3DD" w14:textId="7FBADD26" w:rsidR="00872CF6" w:rsidRPr="000E2D62" w:rsidRDefault="00C07FE8" w:rsidP="00E8641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Zatem dopuszczalne jest konfekcjonowanie worków w rolkach pod warunkiem, że na rolce nawinięte będą pojedyncze worki nie wymagające</w:t>
      </w:r>
      <w:r w:rsidR="008E3057">
        <w:rPr>
          <w:sz w:val="24"/>
          <w:szCs w:val="24"/>
        </w:rPr>
        <w:t xml:space="preserve"> jakiegokolwiek</w:t>
      </w:r>
      <w:r>
        <w:rPr>
          <w:sz w:val="24"/>
          <w:szCs w:val="24"/>
        </w:rPr>
        <w:t xml:space="preserve"> odrywania ich od siebie.</w:t>
      </w:r>
    </w:p>
    <w:p w14:paraId="08486907" w14:textId="77777777" w:rsidR="006331A0" w:rsidRPr="006331A0" w:rsidRDefault="006331A0" w:rsidP="00E8641D">
      <w:pPr>
        <w:spacing w:line="360" w:lineRule="auto"/>
      </w:pPr>
    </w:p>
    <w:p w14:paraId="400FC3DA" w14:textId="77777777" w:rsidR="000E2D62" w:rsidRPr="006331A0" w:rsidRDefault="000E2D62"/>
    <w:sectPr w:rsidR="000E2D62" w:rsidRPr="006331A0" w:rsidSect="00E20BE5">
      <w:headerReference w:type="default" r:id="rId8"/>
      <w:footerReference w:type="default" r:id="rId9"/>
      <w:type w:val="continuous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4D194" w14:textId="77777777" w:rsidR="00E076FE" w:rsidRDefault="00E076FE">
      <w:r>
        <w:separator/>
      </w:r>
    </w:p>
  </w:endnote>
  <w:endnote w:type="continuationSeparator" w:id="0">
    <w:p w14:paraId="768AC2B7" w14:textId="77777777" w:rsidR="00E076FE" w:rsidRDefault="00E07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4BD7A" w14:textId="75218562" w:rsidR="004321B4" w:rsidRDefault="00872CF6">
    <w:pPr>
      <w:pStyle w:val="Stopka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C77657" wp14:editId="4A45DC4E">
          <wp:simplePos x="0" y="0"/>
          <wp:positionH relativeFrom="column">
            <wp:posOffset>5630545</wp:posOffset>
          </wp:positionH>
          <wp:positionV relativeFrom="paragraph">
            <wp:posOffset>-13970</wp:posOffset>
          </wp:positionV>
          <wp:extent cx="805815" cy="464185"/>
          <wp:effectExtent l="0" t="0" r="0" b="0"/>
          <wp:wrapTight wrapText="bothSides">
            <wp:wrapPolygon edited="0">
              <wp:start x="4596" y="0"/>
              <wp:lineTo x="0" y="1773"/>
              <wp:lineTo x="0" y="15070"/>
              <wp:lineTo x="511" y="20389"/>
              <wp:lineTo x="8170" y="20389"/>
              <wp:lineTo x="20936" y="19502"/>
              <wp:lineTo x="20936" y="13297"/>
              <wp:lineTo x="7149" y="0"/>
              <wp:lineTo x="4596" y="0"/>
            </wp:wrapPolygon>
          </wp:wrapTight>
          <wp:docPr id="1" name="Obraz 3" descr="MyÅlen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MyÅlen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81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E76580" w14:textId="732E6AFB" w:rsidR="00872CF6" w:rsidRPr="00872CF6" w:rsidRDefault="00872CF6" w:rsidP="00872CF6">
    <w:pPr>
      <w:suppressAutoHyphens w:val="0"/>
      <w:spacing w:after="160" w:line="259" w:lineRule="auto"/>
      <w:ind w:left="-426"/>
      <w:rPr>
        <w:rFonts w:eastAsia="Calibri"/>
        <w:lang w:eastAsia="en-US"/>
      </w:rPr>
    </w:pPr>
    <w:r w:rsidRPr="00872CF6">
      <w:rPr>
        <w:rFonts w:eastAsia="Calibri"/>
        <w:lang w:eastAsia="en-US"/>
      </w:rPr>
      <w:t xml:space="preserve">               Rynek 8/9, 32-400 Myślenice, tel. 12 63 92 300, info@myslenice.pl</w:t>
    </w:r>
  </w:p>
  <w:p w14:paraId="4CA5BA13" w14:textId="77777777" w:rsidR="00F36180" w:rsidRDefault="00F361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3B3BE" w14:textId="77777777" w:rsidR="00E076FE" w:rsidRDefault="00E076FE">
      <w:r>
        <w:separator/>
      </w:r>
    </w:p>
  </w:footnote>
  <w:footnote w:type="continuationSeparator" w:id="0">
    <w:p w14:paraId="300CE9DB" w14:textId="77777777" w:rsidR="00E076FE" w:rsidRDefault="00E07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B9D65" w14:textId="2B9FA932" w:rsidR="00872CF6" w:rsidRDefault="00872CF6">
    <w:pPr>
      <w:pStyle w:val="Nagwek"/>
    </w:pPr>
    <w:r w:rsidRPr="00597BAE">
      <w:rPr>
        <w:noProof/>
      </w:rPr>
      <w:drawing>
        <wp:inline distT="0" distB="0" distL="0" distR="0" wp14:anchorId="464E3F7D" wp14:editId="30A10092">
          <wp:extent cx="5756910" cy="1265555"/>
          <wp:effectExtent l="0" t="0" r="0" b="0"/>
          <wp:docPr id="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265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pStyle w:val="Listanumerowan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pStyle w:val="Listanumerowan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Listanumerowan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pStyle w:val="Listapunktowana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12" w15:restartNumberingAfterBreak="0">
    <w:nsid w:val="0000000E"/>
    <w:multiLevelType w:val="singleLevel"/>
    <w:tmpl w:val="46464468"/>
    <w:name w:val="WW8Num21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  <w:lang w:eastAsia="en-US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0000010"/>
    <w:multiLevelType w:val="singleLevel"/>
    <w:tmpl w:val="00000010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150"/>
      </w:pPr>
      <w:rPr>
        <w:rFonts w:ascii="Calibri" w:hAnsi="Calibri" w:cs="Calibri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 w:val="0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20" w15:restartNumberingAfterBreak="0">
    <w:nsid w:val="00000016"/>
    <w:multiLevelType w:val="multilevel"/>
    <w:tmpl w:val="16AE5A8E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7"/>
    <w:multiLevelType w:val="multilevel"/>
    <w:tmpl w:val="00000017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8"/>
    <w:multiLevelType w:val="singleLevel"/>
    <w:tmpl w:val="00000018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23" w15:restartNumberingAfterBreak="0">
    <w:nsid w:val="0000001C"/>
    <w:multiLevelType w:val="single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  <w:b w:val="0"/>
      </w:rPr>
    </w:lvl>
  </w:abstractNum>
  <w:abstractNum w:abstractNumId="24" w15:restartNumberingAfterBreak="0">
    <w:nsid w:val="0BB66554"/>
    <w:multiLevelType w:val="hybridMultilevel"/>
    <w:tmpl w:val="2DC438A8"/>
    <w:name w:val="WW8Num2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E3197E"/>
    <w:multiLevelType w:val="multilevel"/>
    <w:tmpl w:val="73BC6D1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2E22299"/>
    <w:multiLevelType w:val="hybridMultilevel"/>
    <w:tmpl w:val="E0DAA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AE2201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29" w15:restartNumberingAfterBreak="0">
    <w:nsid w:val="557363B5"/>
    <w:multiLevelType w:val="multilevel"/>
    <w:tmpl w:val="9BC8EC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AF6888"/>
    <w:multiLevelType w:val="multilevel"/>
    <w:tmpl w:val="73BC6D1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FE450F4"/>
    <w:multiLevelType w:val="multilevel"/>
    <w:tmpl w:val="0415001D"/>
    <w:name w:val="WW8Num212"/>
    <w:lvl w:ilvl="0">
      <w:start w:val="1"/>
      <w:numFmt w:val="decimal"/>
      <w:pStyle w:val="Listanumerowana51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1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9"/>
  </w:num>
  <w:num w:numId="27">
    <w:abstractNumId w:val="24"/>
  </w:num>
  <w:num w:numId="28">
    <w:abstractNumId w:val="0"/>
  </w:num>
  <w:num w:numId="29">
    <w:abstractNumId w:val="28"/>
  </w:num>
  <w:num w:numId="30">
    <w:abstractNumId w:val="25"/>
  </w:num>
  <w:num w:numId="31">
    <w:abstractNumId w:val="26"/>
  </w:num>
  <w:num w:numId="32">
    <w:abstractNumId w:val="30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1F"/>
    <w:rsid w:val="00036994"/>
    <w:rsid w:val="000952F8"/>
    <w:rsid w:val="000A1695"/>
    <w:rsid w:val="000E2D62"/>
    <w:rsid w:val="001A7E11"/>
    <w:rsid w:val="001E46A4"/>
    <w:rsid w:val="002367E5"/>
    <w:rsid w:val="002432F4"/>
    <w:rsid w:val="00283CE4"/>
    <w:rsid w:val="002E2538"/>
    <w:rsid w:val="00355785"/>
    <w:rsid w:val="003770DB"/>
    <w:rsid w:val="003D00C7"/>
    <w:rsid w:val="004321B4"/>
    <w:rsid w:val="00582621"/>
    <w:rsid w:val="00624313"/>
    <w:rsid w:val="006331A0"/>
    <w:rsid w:val="00661E9E"/>
    <w:rsid w:val="00685E81"/>
    <w:rsid w:val="006A77CE"/>
    <w:rsid w:val="007461CE"/>
    <w:rsid w:val="0076105D"/>
    <w:rsid w:val="00872CF6"/>
    <w:rsid w:val="008E3057"/>
    <w:rsid w:val="00913B38"/>
    <w:rsid w:val="00944672"/>
    <w:rsid w:val="00974357"/>
    <w:rsid w:val="009848AF"/>
    <w:rsid w:val="00984A16"/>
    <w:rsid w:val="00986B26"/>
    <w:rsid w:val="00A62E1A"/>
    <w:rsid w:val="00A63140"/>
    <w:rsid w:val="00A754F7"/>
    <w:rsid w:val="00AF5B6C"/>
    <w:rsid w:val="00B06893"/>
    <w:rsid w:val="00B06AF0"/>
    <w:rsid w:val="00BD6AF1"/>
    <w:rsid w:val="00BD7BCF"/>
    <w:rsid w:val="00C00189"/>
    <w:rsid w:val="00C07FE8"/>
    <w:rsid w:val="00C1014F"/>
    <w:rsid w:val="00C11BC8"/>
    <w:rsid w:val="00C56116"/>
    <w:rsid w:val="00CD0522"/>
    <w:rsid w:val="00CE4B5A"/>
    <w:rsid w:val="00CE5C8D"/>
    <w:rsid w:val="00DA08B1"/>
    <w:rsid w:val="00DA3219"/>
    <w:rsid w:val="00E076FE"/>
    <w:rsid w:val="00E20BE5"/>
    <w:rsid w:val="00E6697C"/>
    <w:rsid w:val="00E8641D"/>
    <w:rsid w:val="00EC6279"/>
    <w:rsid w:val="00F0389C"/>
    <w:rsid w:val="00F3176B"/>
    <w:rsid w:val="00F36180"/>
    <w:rsid w:val="00F66F6A"/>
    <w:rsid w:val="00F80F3A"/>
    <w:rsid w:val="00F84D1F"/>
    <w:rsid w:val="00FB1144"/>
    <w:rsid w:val="00FC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1D935AF0"/>
  <w15:chartTrackingRefBased/>
  <w15:docId w15:val="{4E3FEF2E-5557-4276-B0FE-C3B8E51B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7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44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tabs>
        <w:tab w:val="left" w:pos="284"/>
        <w:tab w:val="left" w:pos="4962"/>
        <w:tab w:val="left" w:pos="5103"/>
        <w:tab w:val="left" w:pos="7371"/>
      </w:tabs>
      <w:jc w:val="center"/>
      <w:outlineLvl w:val="2"/>
    </w:pPr>
    <w:rPr>
      <w:rFonts w:ascii="Arial" w:hAnsi="Arial" w:cs="Arial"/>
      <w:b/>
      <w:sz w:val="24"/>
      <w:lang w:val="x-none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jc w:val="both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spacing w:before="120"/>
      <w:outlineLvl w:val="6"/>
    </w:pPr>
    <w:rPr>
      <w:color w:val="000080"/>
      <w:sz w:val="24"/>
    </w:rPr>
  </w:style>
  <w:style w:type="paragraph" w:styleId="Nagwek8">
    <w:name w:val="heading 8"/>
    <w:basedOn w:val="Normalny"/>
    <w:next w:val="Normalny"/>
    <w:qFormat/>
    <w:pPr>
      <w:keepNext/>
      <w:spacing w:before="120"/>
      <w:outlineLvl w:val="7"/>
    </w:pPr>
    <w:rPr>
      <w:sz w:val="27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tarSymbol" w:hAnsi="StarSymbol" w:cs="Star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hAnsi="StarSymbol" w:cs="StarSymbol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libri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Wingdings" w:hAnsi="Wingdings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Calibri"/>
      <w:i w:val="0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Calibri" w:hint="default"/>
      <w:b w:val="0"/>
      <w:i w:val="0"/>
      <w:color w:val="auto"/>
      <w:sz w:val="22"/>
      <w:szCs w:val="22"/>
      <w:lang w:eastAsia="en-U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 w:val="0"/>
      <w:color w:val="auto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  <w:rPr>
      <w:rFonts w:hint="default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  <w:rPr>
      <w:rFonts w:ascii="Wingdings" w:hAnsi="Wingdings" w:cs="Times New Roman"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hAnsi="Calibri" w:cs="Calibri" w:hint="default"/>
      <w:sz w:val="22"/>
      <w:szCs w:val="22"/>
    </w:rPr>
  </w:style>
  <w:style w:type="character" w:customStyle="1" w:styleId="WW8Num27z1">
    <w:name w:val="WW8Num27z1"/>
    <w:rPr>
      <w:rFonts w:ascii="Wingdings" w:hAnsi="Wingdings" w:cs="Times New Roman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 w:val="22"/>
      <w:szCs w:val="22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Tahoma" w:hint="default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Times New Roman"/>
      <w:b w:val="0"/>
      <w:position w:val="0"/>
      <w:sz w:val="24"/>
      <w:vertAlign w:val="baseline"/>
    </w:rPr>
  </w:style>
  <w:style w:type="character" w:customStyle="1" w:styleId="WW8Num35z0">
    <w:name w:val="WW8Num35z0"/>
  </w:style>
  <w:style w:type="character" w:customStyle="1" w:styleId="WW8Num36z0">
    <w:name w:val="WW8Num36z0"/>
    <w:rPr>
      <w:rFonts w:cs="Tahoma" w:hint="default"/>
      <w:b w:val="0"/>
    </w:rPr>
  </w:style>
  <w:style w:type="character" w:customStyle="1" w:styleId="WW8Num36z1">
    <w:name w:val="WW8Num36z1"/>
  </w:style>
  <w:style w:type="character" w:customStyle="1" w:styleId="WW8Num36z2">
    <w:name w:val="WW8Num36z2"/>
    <w:rPr>
      <w:rFonts w:hint="default"/>
      <w:b/>
    </w:rPr>
  </w:style>
  <w:style w:type="character" w:customStyle="1" w:styleId="WW8Num36z3">
    <w:name w:val="WW8Num36z3"/>
    <w:rPr>
      <w:rFonts w:hint="default"/>
      <w:b w:val="0"/>
      <w:i w:val="0"/>
      <w:color w:val="auto"/>
    </w:rPr>
  </w:style>
  <w:style w:type="character" w:customStyle="1" w:styleId="WW8Num36z4">
    <w:name w:val="WW8Num36z4"/>
    <w:rPr>
      <w:rFonts w:hint="default"/>
    </w:rPr>
  </w:style>
  <w:style w:type="character" w:customStyle="1" w:styleId="WW8Num36z5">
    <w:name w:val="WW8Num36z5"/>
    <w:rPr>
      <w:rFonts w:ascii="Bookman Old Style" w:hAnsi="Bookman Old Style" w:cs="Bookman Old Style" w:hint="default"/>
    </w:rPr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hAnsi="Calibri" w:cs="Calibri"/>
      <w:b w:val="0"/>
      <w:sz w:val="22"/>
      <w:szCs w:val="22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libri" w:hAnsi="Calibri" w:cs="Calibri" w:hint="default"/>
      <w:b/>
      <w:sz w:val="22"/>
      <w:szCs w:val="22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libri" w:hAnsi="Calibri" w:cs="Calibri" w:hint="default"/>
      <w:b/>
      <w:sz w:val="22"/>
      <w:szCs w:val="22"/>
    </w:rPr>
  </w:style>
  <w:style w:type="character" w:customStyle="1" w:styleId="WW8Num43z1">
    <w:name w:val="WW8Num43z1"/>
  </w:style>
  <w:style w:type="character" w:customStyle="1" w:styleId="WW8Num43z3">
    <w:name w:val="WW8Num43z3"/>
    <w:rPr>
      <w:rFonts w:ascii="Calibri" w:hAnsi="Calibri" w:cs="Calibri" w:hint="default"/>
      <w:b w:val="0"/>
      <w:i w:val="0"/>
      <w:color w:val="auto"/>
      <w:sz w:val="22"/>
      <w:szCs w:val="22"/>
    </w:rPr>
  </w:style>
  <w:style w:type="character" w:customStyle="1" w:styleId="WW8Num43z4">
    <w:name w:val="WW8Num43z4"/>
    <w:rPr>
      <w:rFonts w:hint="default"/>
    </w:rPr>
  </w:style>
  <w:style w:type="character" w:customStyle="1" w:styleId="WW8Num43z5">
    <w:name w:val="WW8Num43z5"/>
    <w:rPr>
      <w:rFonts w:ascii="Bookman Old Style" w:hAnsi="Bookman Old Style" w:cs="Bookman Old Style" w:hint="default"/>
    </w:rPr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Wingdings" w:hAnsi="Wingdings" w:cs="Wingdings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Wingdings" w:hAnsi="Wingdings" w:cs="Wingdings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Calibri" w:hAnsi="Calibri" w:cs="Calibri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Znak">
    <w:name w:val="Tekst podstawowy Znak"/>
    <w:rPr>
      <w:sz w:val="28"/>
    </w:rPr>
  </w:style>
  <w:style w:type="character" w:customStyle="1" w:styleId="Nagwek3Znak">
    <w:name w:val="Nagłówek 3 Znak"/>
    <w:rPr>
      <w:rFonts w:ascii="Arial" w:hAnsi="Arial" w:cs="Arial"/>
      <w:b/>
      <w:sz w:val="24"/>
    </w:rPr>
  </w:style>
  <w:style w:type="character" w:customStyle="1" w:styleId="StopkaZnak">
    <w:name w:val="Stopka Znak"/>
    <w:uiPriority w:val="99"/>
  </w:style>
  <w:style w:type="character" w:customStyle="1" w:styleId="standardZnak">
    <w:name w:val="standard Znak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podstawowy3Znak1">
    <w:name w:val="Tekst podstawowy 3 Znak1"/>
    <w:rPr>
      <w:sz w:val="24"/>
    </w:rPr>
  </w:style>
  <w:style w:type="character" w:customStyle="1" w:styleId="TekstpodstawowywcityZnak1">
    <w:name w:val="Tekst podstawowy wcięty Znak1"/>
  </w:style>
  <w:style w:type="character" w:customStyle="1" w:styleId="apple-converted-space">
    <w:name w:val="apple-converted-space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eastAsia="SimSun"/>
      <w:b/>
      <w:sz w:val="32"/>
    </w:rPr>
  </w:style>
  <w:style w:type="paragraph" w:styleId="Tekstpodstawowy">
    <w:name w:val="Body Text"/>
    <w:basedOn w:val="Normalny"/>
    <w:pPr>
      <w:jc w:val="both"/>
    </w:pPr>
    <w:rPr>
      <w:sz w:val="28"/>
      <w:lang w:val="x-none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24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rFonts w:ascii="Arial" w:hAnsi="Arial" w:cs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sz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Pr>
      <w:rFonts w:ascii="Arial" w:hAnsi="Arial" w:cs="Arial"/>
    </w:rPr>
  </w:style>
  <w:style w:type="paragraph" w:customStyle="1" w:styleId="Data1">
    <w:name w:val="Data1"/>
    <w:basedOn w:val="Normalny"/>
    <w:next w:val="Normalny"/>
  </w:style>
  <w:style w:type="paragraph" w:styleId="HTML-adres">
    <w:name w:val="HTML Address"/>
    <w:basedOn w:val="Normalny"/>
    <w:rPr>
      <w:i/>
      <w:iCs/>
    </w:rPr>
  </w:style>
  <w:style w:type="paragraph" w:styleId="HTML-wstpniesformatowany">
    <w:name w:val="HTML Preformatted"/>
    <w:basedOn w:val="Normalny"/>
    <w:rPr>
      <w:rFonts w:ascii="Courier New" w:hAnsi="Courier New" w:cs="Courier New"/>
    </w:rPr>
  </w:style>
  <w:style w:type="paragraph" w:styleId="Indeks1">
    <w:name w:val="index 1"/>
    <w:basedOn w:val="Normalny"/>
    <w:next w:val="Normalny"/>
    <w:pPr>
      <w:ind w:left="200" w:hanging="200"/>
    </w:pPr>
  </w:style>
  <w:style w:type="paragraph" w:styleId="Indeks2">
    <w:name w:val="index 2"/>
    <w:basedOn w:val="Normalny"/>
    <w:next w:val="Normalny"/>
    <w:pPr>
      <w:ind w:left="400" w:hanging="200"/>
    </w:pPr>
  </w:style>
  <w:style w:type="paragraph" w:styleId="Indeks3">
    <w:name w:val="index 3"/>
    <w:basedOn w:val="Normalny"/>
    <w:next w:val="Normalny"/>
    <w:pPr>
      <w:ind w:left="600" w:hanging="200"/>
    </w:pPr>
  </w:style>
  <w:style w:type="paragraph" w:customStyle="1" w:styleId="Indeks41">
    <w:name w:val="Indeks 41"/>
    <w:basedOn w:val="Normalny"/>
    <w:next w:val="Normalny"/>
    <w:pPr>
      <w:ind w:left="800" w:hanging="200"/>
    </w:pPr>
  </w:style>
  <w:style w:type="paragraph" w:customStyle="1" w:styleId="Indeks51">
    <w:name w:val="Indeks 51"/>
    <w:basedOn w:val="Normalny"/>
    <w:next w:val="Normalny"/>
    <w:pPr>
      <w:ind w:left="1000" w:hanging="200"/>
    </w:pPr>
  </w:style>
  <w:style w:type="paragraph" w:customStyle="1" w:styleId="Indeks61">
    <w:name w:val="Indeks 61"/>
    <w:basedOn w:val="Normalny"/>
    <w:next w:val="Normalny"/>
    <w:pPr>
      <w:ind w:left="1200" w:hanging="200"/>
    </w:pPr>
  </w:style>
  <w:style w:type="paragraph" w:customStyle="1" w:styleId="Indeks71">
    <w:name w:val="Indeks 71"/>
    <w:basedOn w:val="Normalny"/>
    <w:next w:val="Normalny"/>
    <w:pPr>
      <w:ind w:left="1400" w:hanging="200"/>
    </w:pPr>
  </w:style>
  <w:style w:type="paragraph" w:customStyle="1" w:styleId="Indeks81">
    <w:name w:val="Indeks 81"/>
    <w:basedOn w:val="Normalny"/>
    <w:next w:val="Normalny"/>
    <w:pPr>
      <w:ind w:left="1600" w:hanging="200"/>
    </w:pPr>
  </w:style>
  <w:style w:type="paragraph" w:customStyle="1" w:styleId="Indeks91">
    <w:name w:val="Indeks 91"/>
    <w:basedOn w:val="Normalny"/>
    <w:next w:val="Normalny"/>
    <w:pPr>
      <w:ind w:left="1800" w:hanging="200"/>
    </w:p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Lista-kontynuacja51">
    <w:name w:val="Lista - kontynuacja 51"/>
    <w:basedOn w:val="Normalny"/>
    <w:pPr>
      <w:spacing w:after="120"/>
      <w:ind w:left="1415"/>
    </w:pPr>
  </w:style>
  <w:style w:type="paragraph" w:styleId="Listapunktowana2">
    <w:name w:val="List Bullet 2"/>
    <w:basedOn w:val="Normalny"/>
    <w:pPr>
      <w:ind w:left="566" w:hanging="283"/>
    </w:pPr>
  </w:style>
  <w:style w:type="paragraph" w:styleId="Listapunktowana3">
    <w:name w:val="List Bullet 3"/>
    <w:basedOn w:val="Normalny"/>
    <w:pPr>
      <w:ind w:left="849" w:hanging="283"/>
    </w:pPr>
  </w:style>
  <w:style w:type="paragraph" w:styleId="Listapunktowana4">
    <w:name w:val="List Bullet 4"/>
    <w:basedOn w:val="Normalny"/>
    <w:pPr>
      <w:ind w:left="1132" w:hanging="283"/>
    </w:pPr>
  </w:style>
  <w:style w:type="paragraph" w:styleId="Listapunktowana5">
    <w:name w:val="List Bullet 5"/>
    <w:basedOn w:val="Normalny"/>
    <w:pPr>
      <w:ind w:left="1415" w:hanging="283"/>
    </w:pPr>
  </w:style>
  <w:style w:type="paragraph" w:customStyle="1" w:styleId="Listanumerowana1">
    <w:name w:val="Lista numerowana1"/>
    <w:basedOn w:val="Normalny"/>
    <w:pPr>
      <w:numPr>
        <w:numId w:val="10"/>
      </w:numPr>
    </w:pPr>
  </w:style>
  <w:style w:type="paragraph" w:customStyle="1" w:styleId="Listanumerowana21">
    <w:name w:val="Lista numerowana 21"/>
    <w:basedOn w:val="Normalny"/>
    <w:pPr>
      <w:numPr>
        <w:numId w:val="5"/>
      </w:numPr>
    </w:pPr>
  </w:style>
  <w:style w:type="paragraph" w:customStyle="1" w:styleId="Listanumerowana31">
    <w:name w:val="Lista numerowana 31"/>
    <w:basedOn w:val="Normalny"/>
    <w:pPr>
      <w:numPr>
        <w:numId w:val="4"/>
      </w:numPr>
    </w:pPr>
  </w:style>
  <w:style w:type="paragraph" w:customStyle="1" w:styleId="Listanumerowana41">
    <w:name w:val="Lista numerowana 41"/>
    <w:basedOn w:val="Normalny"/>
    <w:pPr>
      <w:numPr>
        <w:numId w:val="3"/>
      </w:numPr>
    </w:pPr>
  </w:style>
  <w:style w:type="paragraph" w:customStyle="1" w:styleId="Listanumerowana51">
    <w:name w:val="Lista numerowana 51"/>
    <w:basedOn w:val="Normalny"/>
    <w:pPr>
      <w:numPr>
        <w:numId w:val="2"/>
      </w:numPr>
    </w:pPr>
  </w:style>
  <w:style w:type="paragraph" w:customStyle="1" w:styleId="Listapunktowana1">
    <w:name w:val="Lista punktowana1"/>
    <w:basedOn w:val="Normalny"/>
    <w:pPr>
      <w:numPr>
        <w:numId w:val="11"/>
      </w:numPr>
    </w:pPr>
  </w:style>
  <w:style w:type="paragraph" w:customStyle="1" w:styleId="Listapunktowana21">
    <w:name w:val="Lista punktowana 21"/>
    <w:basedOn w:val="Normalny"/>
    <w:pPr>
      <w:numPr>
        <w:numId w:val="9"/>
      </w:numPr>
    </w:pPr>
  </w:style>
  <w:style w:type="paragraph" w:customStyle="1" w:styleId="Listapunktowana31">
    <w:name w:val="Lista punktowana 31"/>
    <w:basedOn w:val="Normalny"/>
    <w:pPr>
      <w:numPr>
        <w:numId w:val="8"/>
      </w:numPr>
    </w:pPr>
  </w:style>
  <w:style w:type="paragraph" w:customStyle="1" w:styleId="Listapunktowana41">
    <w:name w:val="Lista punktowana 41"/>
    <w:basedOn w:val="Normalny"/>
    <w:pPr>
      <w:numPr>
        <w:numId w:val="7"/>
      </w:numPr>
    </w:pPr>
  </w:style>
  <w:style w:type="paragraph" w:customStyle="1" w:styleId="Listapunktowana51">
    <w:name w:val="Lista punktowana 51"/>
    <w:basedOn w:val="Normalny"/>
    <w:pPr>
      <w:numPr>
        <w:numId w:val="6"/>
      </w:numPr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paragraph" w:customStyle="1" w:styleId="Nagweknotatki1">
    <w:name w:val="Nagłówek notatki1"/>
    <w:basedOn w:val="Normalny"/>
    <w:next w:val="Normalny"/>
  </w:style>
  <w:style w:type="paragraph" w:customStyle="1" w:styleId="Nagwekwiadomoci1">
    <w:name w:val="Nagłówek wiadomości1"/>
    <w:basedOn w:val="Normalny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  <w:sz w:val="24"/>
      <w:szCs w:val="24"/>
    </w:rPr>
  </w:style>
  <w:style w:type="paragraph" w:customStyle="1" w:styleId="Nagwekwykazurde1">
    <w:name w:val="Nagłówek wykazu źródeł1"/>
    <w:basedOn w:val="Normalny"/>
    <w:next w:val="Normalny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Pr>
      <w:sz w:val="24"/>
      <w:szCs w:val="24"/>
    </w:rPr>
  </w:style>
  <w:style w:type="paragraph" w:styleId="Podpis">
    <w:name w:val="Signature"/>
    <w:basedOn w:val="Normalny"/>
    <w:pPr>
      <w:ind w:left="4252"/>
    </w:pPr>
  </w:style>
  <w:style w:type="paragraph" w:styleId="Podpise-mail">
    <w:name w:val="E-mail Signature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customStyle="1" w:styleId="Spisilustracji1">
    <w:name w:val="Spis ilustracji1"/>
    <w:basedOn w:val="Normalny"/>
    <w:next w:val="Normalny"/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00"/>
    </w:pPr>
  </w:style>
  <w:style w:type="paragraph" w:styleId="Spistreci3">
    <w:name w:val="toc 3"/>
    <w:basedOn w:val="Normalny"/>
    <w:next w:val="Normalny"/>
    <w:pPr>
      <w:ind w:left="400"/>
    </w:pPr>
  </w:style>
  <w:style w:type="paragraph" w:styleId="Spistreci4">
    <w:name w:val="toc 4"/>
    <w:basedOn w:val="Normalny"/>
    <w:next w:val="Normalny"/>
    <w:pPr>
      <w:ind w:left="600"/>
    </w:pPr>
  </w:style>
  <w:style w:type="paragraph" w:styleId="Spistreci5">
    <w:name w:val="toc 5"/>
    <w:basedOn w:val="Normalny"/>
    <w:next w:val="Normalny"/>
    <w:pPr>
      <w:ind w:left="800"/>
    </w:pPr>
  </w:style>
  <w:style w:type="paragraph" w:styleId="Spistreci6">
    <w:name w:val="toc 6"/>
    <w:basedOn w:val="Normalny"/>
    <w:next w:val="Normalny"/>
    <w:pPr>
      <w:ind w:left="1000"/>
    </w:pPr>
  </w:style>
  <w:style w:type="paragraph" w:styleId="Spistreci7">
    <w:name w:val="toc 7"/>
    <w:basedOn w:val="Normalny"/>
    <w:next w:val="Normalny"/>
    <w:pPr>
      <w:ind w:left="1200"/>
    </w:pPr>
  </w:style>
  <w:style w:type="paragraph" w:styleId="Spistreci8">
    <w:name w:val="toc 8"/>
    <w:basedOn w:val="Normalny"/>
    <w:next w:val="Normalny"/>
    <w:pPr>
      <w:ind w:left="1400"/>
    </w:pPr>
  </w:style>
  <w:style w:type="paragraph" w:styleId="Spistreci9">
    <w:name w:val="toc 9"/>
    <w:basedOn w:val="Normalny"/>
    <w:next w:val="Normalny"/>
    <w:pPr>
      <w:ind w:left="1600"/>
    </w:pPr>
  </w:style>
  <w:style w:type="paragraph" w:customStyle="1" w:styleId="Tekstblokowy1">
    <w:name w:val="Tekst blokowy1"/>
    <w:basedOn w:val="Normalny"/>
    <w:pPr>
      <w:spacing w:after="120"/>
      <w:ind w:left="1440" w:right="1440"/>
    </w:pPr>
  </w:style>
  <w:style w:type="paragraph" w:customStyle="1" w:styleId="Tekstmakra1">
    <w:name w:val="Tekst makr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zwciciem1">
    <w:name w:val="Tekst podstawowy z wcięciem1"/>
    <w:basedOn w:val="Tekstpodstawowy"/>
    <w:pPr>
      <w:suppressAutoHyphens w:val="0"/>
      <w:spacing w:after="12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Wykazrde1">
    <w:name w:val="Wykaz źródeł1"/>
    <w:basedOn w:val="Normalny"/>
    <w:next w:val="Normalny"/>
    <w:pPr>
      <w:ind w:left="200" w:hanging="200"/>
    </w:pPr>
  </w:style>
  <w:style w:type="paragraph" w:styleId="Zwrotgrzecznociowy">
    <w:name w:val="Salutation"/>
    <w:basedOn w:val="Normalny"/>
    <w:next w:val="Normalny"/>
  </w:style>
  <w:style w:type="paragraph" w:customStyle="1" w:styleId="Zwrotpoegnalny1">
    <w:name w:val="Zwrot pożegnalny1"/>
    <w:basedOn w:val="Normalny"/>
    <w:pPr>
      <w:ind w:left="4252"/>
    </w:p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22">
    <w:name w:val="Tekst podstawowy 22"/>
    <w:pPr>
      <w:widowControl w:val="0"/>
      <w:suppressAutoHyphens/>
      <w:overflowPunct w:val="0"/>
      <w:spacing w:line="100" w:lineRule="atLeast"/>
      <w:ind w:left="567" w:hanging="567"/>
    </w:pPr>
    <w:rPr>
      <w:rFonts w:ascii="Bookman Old Style" w:hAnsi="Bookman Old Style" w:cs="Bookman Old Style"/>
      <w:i/>
      <w:kern w:val="1"/>
      <w:sz w:val="24"/>
      <w:lang w:eastAsia="zh-CN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basedOn w:val="Normalny"/>
    <w:pPr>
      <w:spacing w:before="100" w:after="100"/>
    </w:pPr>
    <w:rPr>
      <w:sz w:val="24"/>
      <w:szCs w:val="24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andard0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1"/>
      <w:sz w:val="24"/>
      <w:szCs w:val="24"/>
      <w:lang w:val="en-US" w:eastAsia="zh-CN" w:bidi="en-US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lewa">
    <w:name w:val="Główka lewa"/>
    <w:basedOn w:val="Normalny"/>
    <w:pPr>
      <w:suppressLineNumbers/>
      <w:tabs>
        <w:tab w:val="center" w:pos="4819"/>
        <w:tab w:val="right" w:pos="9638"/>
      </w:tabs>
    </w:pPr>
  </w:style>
  <w:style w:type="character" w:styleId="Nierozpoznanawzmianka">
    <w:name w:val="Unresolved Mention"/>
    <w:uiPriority w:val="99"/>
    <w:semiHidden/>
    <w:unhideWhenUsed/>
    <w:rsid w:val="00685E81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C11BC8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62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CAE1D-3E70-4C9F-A6FC-37EFC3CBA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Powiatowy w Chrzanowie</Company>
  <LinksUpToDate>false</LinksUpToDate>
  <CharactersWithSpaces>643</CharactersWithSpaces>
  <SharedDoc>false</SharedDoc>
  <HLinks>
    <vt:vector size="6" baseType="variant">
      <vt:variant>
        <vt:i4>7798854</vt:i4>
      </vt:variant>
      <vt:variant>
        <vt:i4>0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Sekcja Zamówień Publicznych</dc:creator>
  <cp:keywords/>
  <cp:lastModifiedBy>Bogdan Pacek</cp:lastModifiedBy>
  <cp:revision>3</cp:revision>
  <cp:lastPrinted>2019-11-25T12:55:00Z</cp:lastPrinted>
  <dcterms:created xsi:type="dcterms:W3CDTF">2019-11-25T12:54:00Z</dcterms:created>
  <dcterms:modified xsi:type="dcterms:W3CDTF">2019-11-25T12:55:00Z</dcterms:modified>
</cp:coreProperties>
</file>